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E737EE" w:rsidRPr="00623FC7" w:rsidRDefault="00E737EE" w:rsidP="000F40E9">
      <w:pPr>
        <w:pStyle w:val="Listenabsatz"/>
        <w:ind w:left="0"/>
        <w:rPr>
          <w:rFonts w:ascii="Arial" w:hAnsi="Arial" w:cs="Arial"/>
          <w:b/>
          <w:sz w:val="24"/>
        </w:rPr>
      </w:pPr>
      <w:r w:rsidRPr="00623FC7">
        <w:rPr>
          <w:rFonts w:ascii="Arial" w:hAnsi="Arial" w:cs="Arial"/>
          <w:b/>
          <w:sz w:val="24"/>
        </w:rPr>
        <w:t>Verpflichtung</w:t>
      </w:r>
      <w:r w:rsidR="00D71776" w:rsidRPr="00623FC7">
        <w:rPr>
          <w:rFonts w:ascii="Arial" w:hAnsi="Arial" w:cs="Arial"/>
          <w:b/>
          <w:sz w:val="24"/>
        </w:rPr>
        <w:t>serklärung des Nachunternehmers</w:t>
      </w:r>
    </w:p>
    <w:p w:rsidR="00E737EE" w:rsidRPr="00623FC7" w:rsidRDefault="00E737EE" w:rsidP="00E737EE">
      <w:pPr>
        <w:rPr>
          <w:rFonts w:ascii="Arial" w:hAnsi="Arial" w:cs="Arial"/>
          <w:b/>
          <w:sz w:val="20"/>
          <w:szCs w:val="18"/>
        </w:rPr>
      </w:pPr>
    </w:p>
    <w:p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  <w:r w:rsidRPr="00246C9B">
        <w:rPr>
          <w:rFonts w:ascii="Arial" w:hAnsi="Arial" w:cs="Arial"/>
          <w:sz w:val="20"/>
          <w:szCs w:val="20"/>
        </w:rPr>
        <w:t>Hiermit erkläre/n ich/wir:</w:t>
      </w:r>
    </w:p>
    <w:p w:rsidR="00343CEF" w:rsidRPr="00246C9B" w:rsidRDefault="00343CE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246C9B" w:rsidTr="000F40E9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:rsidR="0046431F" w:rsidRPr="00246C9B" w:rsidRDefault="0046431F" w:rsidP="000F40E9">
            <w:pPr>
              <w:jc w:val="left"/>
              <w:rPr>
                <w:rFonts w:ascii="Arial" w:hAnsi="Arial" w:cs="Arial"/>
                <w:b/>
                <w:sz w:val="20"/>
              </w:rPr>
            </w:pPr>
            <w:r w:rsidRPr="00246C9B">
              <w:rPr>
                <w:rFonts w:ascii="Arial" w:hAnsi="Arial" w:cs="Arial"/>
                <w:b/>
                <w:sz w:val="20"/>
              </w:rPr>
              <w:t xml:space="preserve">Name, Anschrift des Nachunternehmers </w:t>
            </w:r>
          </w:p>
        </w:tc>
      </w:tr>
      <w:tr w:rsidR="0046431F" w:rsidRPr="00246C9B" w:rsidTr="00E30055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:rsidR="0046431F" w:rsidRPr="00246C9B" w:rsidRDefault="003A589B" w:rsidP="000A0596">
            <w:pPr>
              <w:spacing w:before="120"/>
              <w:rPr>
                <w:rFonts w:ascii="Arial" w:hAnsi="Arial" w:cs="Arial"/>
                <w:sz w:val="20"/>
              </w:rPr>
            </w:pPr>
            <w:r w:rsidRPr="00246C9B">
              <w:rPr>
                <w:rFonts w:ascii="Arial" w:hAnsi="Arial"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ascii="Arial" w:hAnsi="Arial" w:cs="Arial"/>
                <w:sz w:val="20"/>
              </w:rPr>
              <w:instrText xml:space="preserve"> FORMTEXT </w:instrText>
            </w:r>
            <w:r w:rsidRPr="00246C9B">
              <w:rPr>
                <w:rFonts w:ascii="Arial" w:hAnsi="Arial" w:cs="Arial"/>
                <w:sz w:val="20"/>
              </w:rPr>
            </w:r>
            <w:r w:rsidRPr="00246C9B">
              <w:rPr>
                <w:rFonts w:ascii="Arial" w:hAnsi="Arial" w:cs="Arial"/>
                <w:sz w:val="20"/>
              </w:rPr>
              <w:fldChar w:fldCharType="separate"/>
            </w:r>
            <w:bookmarkStart w:id="0" w:name="_GoBack"/>
            <w:bookmarkEnd w:id="0"/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Pr="00246C9B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</w:p>
    <w:p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  <w:r w:rsidRPr="00246C9B">
        <w:rPr>
          <w:rFonts w:ascii="Arial" w:hAnsi="Arial" w:cs="Arial"/>
          <w:sz w:val="20"/>
          <w:szCs w:val="20"/>
        </w:rPr>
        <w:t>im Falle der Beauftragung des nachfolgenden Unternehmens</w:t>
      </w:r>
    </w:p>
    <w:p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246C9B" w:rsidTr="000F40E9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:rsidR="0046431F" w:rsidRPr="00246C9B" w:rsidRDefault="0046431F" w:rsidP="000F40E9">
            <w:pPr>
              <w:jc w:val="left"/>
              <w:rPr>
                <w:rFonts w:ascii="Arial" w:hAnsi="Arial" w:cs="Arial"/>
                <w:b/>
                <w:sz w:val="20"/>
              </w:rPr>
            </w:pPr>
            <w:r w:rsidRPr="00246C9B">
              <w:rPr>
                <w:rFonts w:ascii="Arial" w:hAnsi="Arial" w:cs="Arial"/>
                <w:b/>
                <w:sz w:val="20"/>
              </w:rPr>
              <w:t xml:space="preserve">Name, Anschrift des Bieters bzw. Bietergemeinschaft </w:t>
            </w:r>
          </w:p>
        </w:tc>
      </w:tr>
      <w:tr w:rsidR="0046431F" w:rsidRPr="00246C9B" w:rsidTr="00E30055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:rsidR="0046431F" w:rsidRPr="00246C9B" w:rsidRDefault="003A589B" w:rsidP="000A0596">
            <w:pPr>
              <w:spacing w:before="120"/>
              <w:rPr>
                <w:rFonts w:ascii="Arial" w:hAnsi="Arial" w:cs="Arial"/>
                <w:sz w:val="20"/>
              </w:rPr>
            </w:pPr>
            <w:r w:rsidRPr="00246C9B">
              <w:rPr>
                <w:rFonts w:ascii="Arial" w:hAnsi="Arial"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ascii="Arial" w:hAnsi="Arial" w:cs="Arial"/>
                <w:sz w:val="20"/>
              </w:rPr>
              <w:instrText xml:space="preserve"> FORMTEXT </w:instrText>
            </w:r>
            <w:r w:rsidRPr="00246C9B">
              <w:rPr>
                <w:rFonts w:ascii="Arial" w:hAnsi="Arial" w:cs="Arial"/>
                <w:sz w:val="20"/>
              </w:rPr>
            </w:r>
            <w:r w:rsidRPr="00246C9B">
              <w:rPr>
                <w:rFonts w:ascii="Arial" w:hAnsi="Arial" w:cs="Arial"/>
                <w:sz w:val="20"/>
              </w:rPr>
              <w:fldChar w:fldCharType="separate"/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Pr="00246C9B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</w:p>
    <w:p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  <w:r w:rsidRPr="00246C9B">
        <w:rPr>
          <w:rFonts w:ascii="Arial" w:hAnsi="Arial" w:cs="Arial"/>
          <w:sz w:val="20"/>
          <w:szCs w:val="20"/>
        </w:rPr>
        <w:t xml:space="preserve">nachfolgende Leistungen </w:t>
      </w:r>
    </w:p>
    <w:p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246C9B" w:rsidTr="000F40E9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:rsidR="0046431F" w:rsidRPr="00246C9B" w:rsidRDefault="00915898" w:rsidP="000F40E9">
            <w:pPr>
              <w:jc w:val="lef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Angabe </w:t>
            </w:r>
            <w:r w:rsidR="0046431F" w:rsidRPr="00246C9B">
              <w:rPr>
                <w:rFonts w:ascii="Arial" w:hAnsi="Arial" w:cs="Arial"/>
                <w:b/>
                <w:sz w:val="20"/>
              </w:rPr>
              <w:t xml:space="preserve">Art der Leistung </w:t>
            </w:r>
          </w:p>
        </w:tc>
      </w:tr>
      <w:tr w:rsidR="0046431F" w:rsidRPr="00246C9B" w:rsidTr="00E30055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:rsidR="0046431F" w:rsidRPr="00246C9B" w:rsidRDefault="003A589B" w:rsidP="000A0596">
            <w:pPr>
              <w:spacing w:before="120"/>
              <w:rPr>
                <w:rFonts w:ascii="Arial" w:hAnsi="Arial" w:cs="Arial"/>
                <w:sz w:val="20"/>
              </w:rPr>
            </w:pPr>
            <w:r w:rsidRPr="00246C9B">
              <w:rPr>
                <w:rFonts w:ascii="Arial" w:hAnsi="Arial"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ascii="Arial" w:hAnsi="Arial" w:cs="Arial"/>
                <w:sz w:val="20"/>
              </w:rPr>
              <w:instrText xml:space="preserve"> FORMTEXT </w:instrText>
            </w:r>
            <w:r w:rsidRPr="00246C9B">
              <w:rPr>
                <w:rFonts w:ascii="Arial" w:hAnsi="Arial" w:cs="Arial"/>
                <w:sz w:val="20"/>
              </w:rPr>
            </w:r>
            <w:r w:rsidRPr="00246C9B">
              <w:rPr>
                <w:rFonts w:ascii="Arial" w:hAnsi="Arial" w:cs="Arial"/>
                <w:sz w:val="20"/>
              </w:rPr>
              <w:fldChar w:fldCharType="separate"/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Pr="00246C9B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</w:p>
    <w:p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  <w:r w:rsidRPr="00246C9B">
        <w:rPr>
          <w:rFonts w:ascii="Arial" w:hAnsi="Arial" w:cs="Arial"/>
          <w:sz w:val="20"/>
          <w:szCs w:val="20"/>
        </w:rPr>
        <w:t>zu erbringen</w:t>
      </w:r>
      <w:r w:rsidR="00343CEF" w:rsidRPr="00246C9B">
        <w:rPr>
          <w:rFonts w:ascii="Arial" w:hAnsi="Arial" w:cs="Arial"/>
          <w:sz w:val="20"/>
          <w:szCs w:val="20"/>
        </w:rPr>
        <w:t>.</w:t>
      </w:r>
    </w:p>
    <w:p w:rsidR="00343CEF" w:rsidRPr="00246C9B" w:rsidRDefault="00343CE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343CEF" w:rsidRPr="00246C9B" w:rsidTr="00860431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:rsidR="00343CEF" w:rsidRPr="00246C9B" w:rsidRDefault="00343CEF" w:rsidP="000F40E9">
            <w:pPr>
              <w:jc w:val="left"/>
              <w:rPr>
                <w:rFonts w:ascii="Arial" w:hAnsi="Arial" w:cs="Arial"/>
                <w:b/>
                <w:sz w:val="20"/>
              </w:rPr>
            </w:pPr>
            <w:r w:rsidRPr="00246C9B">
              <w:rPr>
                <w:rFonts w:ascii="Arial" w:hAnsi="Arial" w:cs="Arial"/>
                <w:b/>
                <w:sz w:val="20"/>
              </w:rPr>
              <w:t>Ort, Datum, Stempel und Unterschrift(en)</w:t>
            </w:r>
            <w:r w:rsidR="00D71776" w:rsidRPr="00246C9B">
              <w:rPr>
                <w:rFonts w:ascii="Arial" w:hAnsi="Arial" w:cs="Arial"/>
                <w:b/>
                <w:sz w:val="20"/>
              </w:rPr>
              <w:t xml:space="preserve"> </w:t>
            </w:r>
            <w:r w:rsidR="000A0596" w:rsidRPr="00246C9B">
              <w:rPr>
                <w:rFonts w:ascii="Arial" w:hAnsi="Arial" w:cs="Arial"/>
                <w:b/>
                <w:sz w:val="20"/>
              </w:rPr>
              <w:t xml:space="preserve">oder Person des Erklärenden nach § 126b BGB </w:t>
            </w:r>
            <w:r w:rsidR="00D71776" w:rsidRPr="00246C9B">
              <w:rPr>
                <w:rFonts w:ascii="Arial" w:hAnsi="Arial" w:cs="Arial"/>
                <w:b/>
                <w:sz w:val="20"/>
              </w:rPr>
              <w:t>des Nachunternehmers</w:t>
            </w:r>
            <w:r w:rsidRPr="00246C9B">
              <w:rPr>
                <w:rFonts w:ascii="Arial" w:hAnsi="Arial" w:cs="Arial"/>
                <w:b/>
                <w:sz w:val="20"/>
              </w:rPr>
              <w:t>:</w:t>
            </w:r>
          </w:p>
        </w:tc>
      </w:tr>
      <w:tr w:rsidR="00343CEF" w:rsidRPr="00246C9B" w:rsidTr="005F432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:rsidR="00343CEF" w:rsidRPr="00246C9B" w:rsidRDefault="003A589B" w:rsidP="000A0596">
            <w:pPr>
              <w:spacing w:before="120"/>
              <w:rPr>
                <w:rFonts w:ascii="Arial" w:hAnsi="Arial" w:cs="Arial"/>
                <w:sz w:val="20"/>
              </w:rPr>
            </w:pPr>
            <w:r w:rsidRPr="00246C9B">
              <w:rPr>
                <w:rFonts w:ascii="Arial" w:hAnsi="Arial"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ascii="Arial" w:hAnsi="Arial" w:cs="Arial"/>
                <w:sz w:val="20"/>
              </w:rPr>
              <w:instrText xml:space="preserve"> FORMTEXT </w:instrText>
            </w:r>
            <w:r w:rsidRPr="00246C9B">
              <w:rPr>
                <w:rFonts w:ascii="Arial" w:hAnsi="Arial" w:cs="Arial"/>
                <w:sz w:val="20"/>
              </w:rPr>
            </w:r>
            <w:r w:rsidRPr="00246C9B">
              <w:rPr>
                <w:rFonts w:ascii="Arial" w:hAnsi="Arial" w:cs="Arial"/>
                <w:sz w:val="20"/>
              </w:rPr>
              <w:fldChar w:fldCharType="separate"/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Pr="00246C9B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:rsidR="00E737EE" w:rsidRPr="00623FC7" w:rsidRDefault="00E737EE" w:rsidP="00E737EE">
      <w:pPr>
        <w:rPr>
          <w:rFonts w:ascii="Arial" w:hAnsi="Arial" w:cs="Arial"/>
          <w:sz w:val="18"/>
          <w:szCs w:val="18"/>
        </w:rPr>
      </w:pPr>
    </w:p>
    <w:sectPr w:rsidR="00E737EE" w:rsidRPr="00623FC7" w:rsidSect="00CA75D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134" w:right="1418" w:bottom="1134" w:left="1134" w:header="720" w:footer="72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76CE" w:rsidRDefault="001C76CE">
      <w:r>
        <w:separator/>
      </w:r>
    </w:p>
  </w:endnote>
  <w:endnote w:type="continuationSeparator" w:id="0">
    <w:p w:rsidR="001C76CE" w:rsidRDefault="001C7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056E" w:rsidRDefault="00FC056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5DBB" w:rsidRDefault="00235DBB" w:rsidP="00235DBB">
    <w:pPr>
      <w:pStyle w:val="Fuzeile"/>
      <w:tabs>
        <w:tab w:val="clear" w:pos="8504"/>
        <w:tab w:val="center" w:pos="4536"/>
        <w:tab w:val="right" w:pos="9354"/>
      </w:tabs>
      <w:jc w:val="right"/>
      <w:rPr>
        <w:rFonts w:ascii="Arial" w:hAnsi="Arial" w:cs="Arial"/>
        <w:noProof/>
        <w:sz w:val="20"/>
      </w:rPr>
    </w:pPr>
    <w:r w:rsidRPr="00DA3C15">
      <w:rPr>
        <w:rFonts w:ascii="Arial" w:hAnsi="Arial" w:cs="Arial"/>
        <w:sz w:val="20"/>
      </w:rPr>
      <w:t xml:space="preserve">Stand: </w:t>
    </w:r>
    <w:r w:rsidR="00D60DCD">
      <w:rPr>
        <w:rFonts w:ascii="Arial" w:hAnsi="Arial" w:cs="Arial"/>
        <w:sz w:val="20"/>
      </w:rPr>
      <w:t>15.0</w:t>
    </w:r>
    <w:r w:rsidR="00FC056E">
      <w:rPr>
        <w:rFonts w:ascii="Arial" w:hAnsi="Arial" w:cs="Arial"/>
        <w:sz w:val="20"/>
      </w:rPr>
      <w:t>4</w:t>
    </w:r>
    <w:r w:rsidR="00D60DCD">
      <w:rPr>
        <w:rFonts w:ascii="Arial" w:hAnsi="Arial" w:cs="Arial"/>
        <w:sz w:val="20"/>
      </w:rPr>
      <w:t>.2026</w: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Pr="00E77A4D">
      <w:rPr>
        <w:rFonts w:ascii="Arial" w:hAnsi="Arial" w:cs="Arial"/>
        <w:sz w:val="20"/>
      </w:rPr>
      <w:t xml:space="preserve">Seite </w:t>
    </w:r>
    <w:r w:rsidRPr="00E77A4D">
      <w:rPr>
        <w:rFonts w:ascii="Arial" w:hAnsi="Arial" w:cs="Arial"/>
        <w:sz w:val="20"/>
      </w:rPr>
      <w:fldChar w:fldCharType="begin"/>
    </w:r>
    <w:r w:rsidRPr="00E77A4D">
      <w:rPr>
        <w:rFonts w:ascii="Arial" w:hAnsi="Arial" w:cs="Arial"/>
        <w:sz w:val="20"/>
      </w:rPr>
      <w:instrText>PAGE</w:instrText>
    </w:r>
    <w:r w:rsidRPr="00E77A4D">
      <w:rPr>
        <w:rFonts w:ascii="Arial" w:hAnsi="Arial" w:cs="Arial"/>
        <w:sz w:val="20"/>
      </w:rPr>
      <w:fldChar w:fldCharType="separate"/>
    </w:r>
    <w:r w:rsidR="00E77CEB">
      <w:rPr>
        <w:rFonts w:ascii="Arial" w:hAnsi="Arial" w:cs="Arial"/>
        <w:noProof/>
        <w:sz w:val="20"/>
      </w:rPr>
      <w:t>1</w:t>
    </w:r>
    <w:r w:rsidRPr="00E77A4D">
      <w:rPr>
        <w:rFonts w:ascii="Arial" w:hAnsi="Arial" w:cs="Arial"/>
        <w:noProof/>
        <w:sz w:val="20"/>
      </w:rPr>
      <w:fldChar w:fldCharType="end"/>
    </w:r>
    <w:r w:rsidRPr="00E77A4D">
      <w:rPr>
        <w:rFonts w:ascii="Arial" w:hAnsi="Arial" w:cs="Arial"/>
        <w:sz w:val="20"/>
      </w:rPr>
      <w:t xml:space="preserve"> von </w:t>
    </w:r>
    <w:r w:rsidRPr="00E77A4D">
      <w:rPr>
        <w:rFonts w:ascii="Arial" w:hAnsi="Arial" w:cs="Arial"/>
        <w:sz w:val="20"/>
      </w:rPr>
      <w:fldChar w:fldCharType="begin"/>
    </w:r>
    <w:r w:rsidRPr="00E77A4D">
      <w:rPr>
        <w:rFonts w:ascii="Arial" w:hAnsi="Arial" w:cs="Arial"/>
        <w:sz w:val="20"/>
      </w:rPr>
      <w:instrText>NUMPAGES</w:instrText>
    </w:r>
    <w:r w:rsidRPr="00E77A4D">
      <w:rPr>
        <w:rFonts w:ascii="Arial" w:hAnsi="Arial" w:cs="Arial"/>
        <w:sz w:val="20"/>
      </w:rPr>
      <w:fldChar w:fldCharType="separate"/>
    </w:r>
    <w:r w:rsidR="00E77CEB">
      <w:rPr>
        <w:rFonts w:ascii="Arial" w:hAnsi="Arial" w:cs="Arial"/>
        <w:noProof/>
        <w:sz w:val="20"/>
      </w:rPr>
      <w:t>1</w:t>
    </w:r>
    <w:r w:rsidRPr="00E77A4D">
      <w:rPr>
        <w:rFonts w:ascii="Arial" w:hAnsi="Arial" w:cs="Arial"/>
        <w:noProof/>
        <w:sz w:val="20"/>
      </w:rPr>
      <w:fldChar w:fldCharType="end"/>
    </w:r>
  </w:p>
  <w:p w:rsidR="00235DBB" w:rsidRDefault="00235DBB" w:rsidP="00235DBB">
    <w:pPr>
      <w:pStyle w:val="Fuzeile"/>
      <w:tabs>
        <w:tab w:val="right" w:pos="8787"/>
      </w:tabs>
      <w:rPr>
        <w:rFonts w:ascii="Arial" w:hAnsi="Arial" w:cs="Arial"/>
        <w:noProof/>
        <w:sz w:val="14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056E" w:rsidRDefault="00FC056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76CE" w:rsidRDefault="001C76CE">
      <w:r>
        <w:separator/>
      </w:r>
    </w:p>
  </w:footnote>
  <w:footnote w:type="continuationSeparator" w:id="0">
    <w:p w:rsidR="001C76CE" w:rsidRDefault="001C7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056E" w:rsidRDefault="00FC056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6392" w:rsidRPr="00E26392" w:rsidRDefault="00E26392" w:rsidP="00E26392">
    <w:pPr>
      <w:pStyle w:val="Kopfzeile"/>
      <w:rPr>
        <w:rFonts w:ascii="Arial" w:hAnsi="Arial" w:cs="Arial"/>
        <w:sz w:val="18"/>
      </w:rPr>
    </w:pPr>
    <w:r w:rsidRPr="00E26392">
      <w:rPr>
        <w:rFonts w:ascii="Arial" w:hAnsi="Arial" w:cs="Arial"/>
        <w:sz w:val="18"/>
      </w:rPr>
      <w:t>Auftraggeber: Oldenburgisch-Ostfriesischer Wasserverband</w:t>
    </w:r>
  </w:p>
  <w:p w:rsidR="00915898" w:rsidRDefault="00E26392" w:rsidP="00EE7E1F">
    <w:pPr>
      <w:pStyle w:val="Kopfzeile"/>
      <w:tabs>
        <w:tab w:val="clear" w:pos="4819"/>
        <w:tab w:val="clear" w:pos="9071"/>
        <w:tab w:val="left" w:pos="6900"/>
      </w:tabs>
      <w:rPr>
        <w:rFonts w:ascii="Arial" w:hAnsi="Arial" w:cs="Arial"/>
        <w:sz w:val="18"/>
        <w:szCs w:val="18"/>
      </w:rPr>
    </w:pPr>
    <w:r w:rsidRPr="00E26392">
      <w:rPr>
        <w:rFonts w:ascii="Arial" w:hAnsi="Arial" w:cs="Arial"/>
        <w:sz w:val="18"/>
      </w:rPr>
      <w:t>Projekt:</w:t>
    </w:r>
    <w:r w:rsidR="007C3BC8" w:rsidRPr="007C3BC8">
      <w:t xml:space="preserve"> </w:t>
    </w:r>
    <w:r w:rsidR="00FC056E" w:rsidRPr="00FC056E">
      <w:rPr>
        <w:rFonts w:ascii="Arial" w:hAnsi="Arial" w:cs="Arial"/>
        <w:sz w:val="18"/>
        <w:szCs w:val="18"/>
      </w:rPr>
      <w:t>2. BA Jadestraße, Varel - Umbau Mischwasserkanal in ein Trennsystem</w:t>
    </w:r>
  </w:p>
  <w:p w:rsidR="00AA419E" w:rsidRPr="00364B74" w:rsidRDefault="00F71545" w:rsidP="00AA419E">
    <w:pPr>
      <w:pStyle w:val="Kopfzeile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Vergabe-Nr.</w:t>
    </w:r>
    <w:r w:rsidR="004A7486">
      <w:rPr>
        <w:rFonts w:ascii="Arial" w:hAnsi="Arial" w:cs="Arial"/>
        <w:sz w:val="18"/>
        <w:szCs w:val="18"/>
      </w:rPr>
      <w:t xml:space="preserve"> </w:t>
    </w:r>
    <w:r w:rsidR="00CC1E8F" w:rsidRPr="00CC1E8F">
      <w:rPr>
        <w:rFonts w:ascii="Arial" w:hAnsi="Arial" w:cs="Arial"/>
        <w:sz w:val="18"/>
        <w:szCs w:val="18"/>
      </w:rPr>
      <w:t>202</w:t>
    </w:r>
    <w:r w:rsidR="00FC056E">
      <w:rPr>
        <w:rFonts w:ascii="Arial" w:hAnsi="Arial" w:cs="Arial"/>
        <w:sz w:val="18"/>
        <w:szCs w:val="18"/>
      </w:rPr>
      <w:t>6-04589</w:t>
    </w:r>
  </w:p>
  <w:tbl>
    <w:tblPr>
      <w:tblW w:w="9495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95"/>
    </w:tblGrid>
    <w:tr w:rsidR="00AA419E" w:rsidTr="00746090">
      <w:tc>
        <w:tcPr>
          <w:tcW w:w="9495" w:type="dxa"/>
          <w:tcBorders>
            <w:top w:val="single" w:sz="4" w:space="0" w:color="000000"/>
          </w:tcBorders>
          <w:shd w:val="clear" w:color="auto" w:fill="auto"/>
        </w:tcPr>
        <w:p w:rsidR="00AA419E" w:rsidRPr="000E7428" w:rsidRDefault="00AA419E" w:rsidP="00AA419E">
          <w:pPr>
            <w:pStyle w:val="Kopfzeile"/>
            <w:tabs>
              <w:tab w:val="clear" w:pos="4819"/>
              <w:tab w:val="clear" w:pos="9071"/>
              <w:tab w:val="center" w:pos="9356"/>
            </w:tabs>
            <w:snapToGrid w:val="0"/>
            <w:rPr>
              <w:rFonts w:ascii="Arial" w:hAnsi="Arial"/>
              <w:sz w:val="18"/>
            </w:rPr>
          </w:pPr>
        </w:p>
      </w:tc>
    </w:tr>
  </w:tbl>
  <w:p w:rsidR="00F33687" w:rsidRPr="00623FC7" w:rsidRDefault="00F33687" w:rsidP="008907EE">
    <w:pPr>
      <w:pStyle w:val="Kopfzeile"/>
      <w:tabs>
        <w:tab w:val="clear" w:pos="4819"/>
        <w:tab w:val="clear" w:pos="9071"/>
        <w:tab w:val="center" w:pos="9356"/>
      </w:tabs>
      <w:rPr>
        <w:sz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056E" w:rsidRDefault="00FC056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0"/>
  </w:num>
  <w:num w:numId="2">
    <w:abstractNumId w:val="48"/>
  </w:num>
  <w:num w:numId="3">
    <w:abstractNumId w:val="13"/>
  </w:num>
  <w:num w:numId="4">
    <w:abstractNumId w:val="35"/>
  </w:num>
  <w:num w:numId="5">
    <w:abstractNumId w:val="9"/>
  </w:num>
  <w:num w:numId="6">
    <w:abstractNumId w:val="47"/>
  </w:num>
  <w:num w:numId="7">
    <w:abstractNumId w:val="50"/>
  </w:num>
  <w:num w:numId="8">
    <w:abstractNumId w:val="37"/>
  </w:num>
  <w:num w:numId="9">
    <w:abstractNumId w:val="43"/>
  </w:num>
  <w:num w:numId="10">
    <w:abstractNumId w:val="16"/>
  </w:num>
  <w:num w:numId="11">
    <w:abstractNumId w:val="32"/>
  </w:num>
  <w:num w:numId="12">
    <w:abstractNumId w:val="17"/>
  </w:num>
  <w:num w:numId="13">
    <w:abstractNumId w:val="36"/>
  </w:num>
  <w:num w:numId="14">
    <w:abstractNumId w:val="38"/>
  </w:num>
  <w:num w:numId="15">
    <w:abstractNumId w:val="41"/>
  </w:num>
  <w:num w:numId="16">
    <w:abstractNumId w:val="39"/>
  </w:num>
  <w:num w:numId="17">
    <w:abstractNumId w:val="27"/>
  </w:num>
  <w:num w:numId="18">
    <w:abstractNumId w:val="15"/>
  </w:num>
  <w:num w:numId="19">
    <w:abstractNumId w:val="11"/>
  </w:num>
  <w:num w:numId="20">
    <w:abstractNumId w:val="20"/>
  </w:num>
  <w:num w:numId="21">
    <w:abstractNumId w:val="49"/>
  </w:num>
  <w:num w:numId="22">
    <w:abstractNumId w:val="46"/>
  </w:num>
  <w:num w:numId="23">
    <w:abstractNumId w:val="51"/>
  </w:num>
  <w:num w:numId="24">
    <w:abstractNumId w:val="3"/>
  </w:num>
  <w:num w:numId="25">
    <w:abstractNumId w:val="22"/>
  </w:num>
  <w:num w:numId="26">
    <w:abstractNumId w:val="1"/>
  </w:num>
  <w:num w:numId="27">
    <w:abstractNumId w:val="0"/>
  </w:num>
  <w:num w:numId="28">
    <w:abstractNumId w:val="30"/>
  </w:num>
  <w:num w:numId="29">
    <w:abstractNumId w:val="19"/>
  </w:num>
  <w:num w:numId="30">
    <w:abstractNumId w:val="34"/>
  </w:num>
  <w:num w:numId="31">
    <w:abstractNumId w:val="45"/>
  </w:num>
  <w:num w:numId="32">
    <w:abstractNumId w:val="29"/>
  </w:num>
  <w:num w:numId="33">
    <w:abstractNumId w:val="12"/>
  </w:num>
  <w:num w:numId="34">
    <w:abstractNumId w:val="42"/>
  </w:num>
  <w:num w:numId="35">
    <w:abstractNumId w:val="14"/>
  </w:num>
  <w:num w:numId="36">
    <w:abstractNumId w:val="0"/>
  </w:num>
  <w:num w:numId="37">
    <w:abstractNumId w:val="40"/>
  </w:num>
  <w:num w:numId="38">
    <w:abstractNumId w:val="31"/>
  </w:num>
  <w:num w:numId="39">
    <w:abstractNumId w:val="33"/>
  </w:num>
  <w:num w:numId="40">
    <w:abstractNumId w:val="24"/>
  </w:num>
  <w:num w:numId="41">
    <w:abstractNumId w:val="10"/>
  </w:num>
  <w:num w:numId="42">
    <w:abstractNumId w:val="28"/>
  </w:num>
  <w:num w:numId="43">
    <w:abstractNumId w:val="44"/>
  </w:num>
  <w:num w:numId="44">
    <w:abstractNumId w:val="23"/>
  </w:num>
  <w:num w:numId="45">
    <w:abstractNumId w:val="18"/>
  </w:num>
  <w:num w:numId="46">
    <w:abstractNumId w:val="26"/>
  </w:num>
  <w:num w:numId="47">
    <w:abstractNumId w:val="21"/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A65j/qhC032DbxWNBelC8g5YIDslskkBiE29fIbWU+38dU1RlY6TRtt3eTGDP+CYAOSqWQTgykiTw7EMxOrQ4Q==" w:salt="IeH6IdvHInZuyGDwhmguRw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6BC4"/>
    <w:rsid w:val="0007110D"/>
    <w:rsid w:val="000774BC"/>
    <w:rsid w:val="00081DEA"/>
    <w:rsid w:val="0009101B"/>
    <w:rsid w:val="00091E38"/>
    <w:rsid w:val="00092D5F"/>
    <w:rsid w:val="00096EDF"/>
    <w:rsid w:val="000A0596"/>
    <w:rsid w:val="000A38C0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10068D"/>
    <w:rsid w:val="0011042C"/>
    <w:rsid w:val="00110444"/>
    <w:rsid w:val="001149C4"/>
    <w:rsid w:val="0011671F"/>
    <w:rsid w:val="001177B0"/>
    <w:rsid w:val="00121C70"/>
    <w:rsid w:val="00123453"/>
    <w:rsid w:val="001246E8"/>
    <w:rsid w:val="00130705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0F9A"/>
    <w:rsid w:val="001720B7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C1FEB"/>
    <w:rsid w:val="001C2B82"/>
    <w:rsid w:val="001C76CE"/>
    <w:rsid w:val="001D3580"/>
    <w:rsid w:val="001D3597"/>
    <w:rsid w:val="001D3D84"/>
    <w:rsid w:val="001D43FF"/>
    <w:rsid w:val="001D6103"/>
    <w:rsid w:val="001E1381"/>
    <w:rsid w:val="001E3366"/>
    <w:rsid w:val="001E4B3F"/>
    <w:rsid w:val="001E4FBF"/>
    <w:rsid w:val="001F40A7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35DBB"/>
    <w:rsid w:val="002412DE"/>
    <w:rsid w:val="00245771"/>
    <w:rsid w:val="00246C9B"/>
    <w:rsid w:val="00250221"/>
    <w:rsid w:val="00250F3E"/>
    <w:rsid w:val="002530F4"/>
    <w:rsid w:val="00257BE9"/>
    <w:rsid w:val="0026032E"/>
    <w:rsid w:val="00260AF4"/>
    <w:rsid w:val="0026633A"/>
    <w:rsid w:val="00276E60"/>
    <w:rsid w:val="00287720"/>
    <w:rsid w:val="00292102"/>
    <w:rsid w:val="002974C3"/>
    <w:rsid w:val="002975FF"/>
    <w:rsid w:val="00297BDD"/>
    <w:rsid w:val="002B12D3"/>
    <w:rsid w:val="002B3B63"/>
    <w:rsid w:val="002B7C80"/>
    <w:rsid w:val="002C2CC2"/>
    <w:rsid w:val="002D2301"/>
    <w:rsid w:val="002D34B6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43CEF"/>
    <w:rsid w:val="003455C1"/>
    <w:rsid w:val="003534A0"/>
    <w:rsid w:val="00354F00"/>
    <w:rsid w:val="00362D3B"/>
    <w:rsid w:val="00364438"/>
    <w:rsid w:val="00375507"/>
    <w:rsid w:val="00382275"/>
    <w:rsid w:val="00382819"/>
    <w:rsid w:val="00384C5B"/>
    <w:rsid w:val="00385A72"/>
    <w:rsid w:val="00393FE8"/>
    <w:rsid w:val="003A589B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31C3"/>
    <w:rsid w:val="003E4274"/>
    <w:rsid w:val="003E6706"/>
    <w:rsid w:val="003E73D6"/>
    <w:rsid w:val="00411653"/>
    <w:rsid w:val="00415990"/>
    <w:rsid w:val="0042001C"/>
    <w:rsid w:val="004255C5"/>
    <w:rsid w:val="004301CA"/>
    <w:rsid w:val="0043022A"/>
    <w:rsid w:val="00434291"/>
    <w:rsid w:val="00436445"/>
    <w:rsid w:val="004560CE"/>
    <w:rsid w:val="004642CC"/>
    <w:rsid w:val="0046431F"/>
    <w:rsid w:val="00487F42"/>
    <w:rsid w:val="00492229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A7486"/>
    <w:rsid w:val="004B0E16"/>
    <w:rsid w:val="004B2EFA"/>
    <w:rsid w:val="004B3738"/>
    <w:rsid w:val="004C43CF"/>
    <w:rsid w:val="004D02EB"/>
    <w:rsid w:val="004D0627"/>
    <w:rsid w:val="004D07A4"/>
    <w:rsid w:val="004D4B12"/>
    <w:rsid w:val="004D58F4"/>
    <w:rsid w:val="004D703E"/>
    <w:rsid w:val="004E0953"/>
    <w:rsid w:val="004E6077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1E55"/>
    <w:rsid w:val="005854DD"/>
    <w:rsid w:val="005A03A0"/>
    <w:rsid w:val="005A2D80"/>
    <w:rsid w:val="005A46B5"/>
    <w:rsid w:val="005A732C"/>
    <w:rsid w:val="005A739C"/>
    <w:rsid w:val="005B19F9"/>
    <w:rsid w:val="005B3315"/>
    <w:rsid w:val="005B4499"/>
    <w:rsid w:val="005C3E3B"/>
    <w:rsid w:val="005E3F71"/>
    <w:rsid w:val="005E54AD"/>
    <w:rsid w:val="005E55E3"/>
    <w:rsid w:val="005E574F"/>
    <w:rsid w:val="005E7343"/>
    <w:rsid w:val="005F4326"/>
    <w:rsid w:val="00614B2D"/>
    <w:rsid w:val="00616556"/>
    <w:rsid w:val="00623FC7"/>
    <w:rsid w:val="00627F67"/>
    <w:rsid w:val="0063388C"/>
    <w:rsid w:val="00634F68"/>
    <w:rsid w:val="00635090"/>
    <w:rsid w:val="00636486"/>
    <w:rsid w:val="00643263"/>
    <w:rsid w:val="00643DD6"/>
    <w:rsid w:val="00652E46"/>
    <w:rsid w:val="006620E4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A3A"/>
    <w:rsid w:val="006C4C7B"/>
    <w:rsid w:val="006C63AF"/>
    <w:rsid w:val="006D4E62"/>
    <w:rsid w:val="006D5BE5"/>
    <w:rsid w:val="006E122D"/>
    <w:rsid w:val="006E3912"/>
    <w:rsid w:val="006E627C"/>
    <w:rsid w:val="0070001A"/>
    <w:rsid w:val="007018A3"/>
    <w:rsid w:val="00702E2E"/>
    <w:rsid w:val="00722A14"/>
    <w:rsid w:val="00724176"/>
    <w:rsid w:val="0072502D"/>
    <w:rsid w:val="0072682C"/>
    <w:rsid w:val="00733324"/>
    <w:rsid w:val="00735C65"/>
    <w:rsid w:val="00750765"/>
    <w:rsid w:val="00771AC6"/>
    <w:rsid w:val="00774048"/>
    <w:rsid w:val="00774F65"/>
    <w:rsid w:val="00785BF6"/>
    <w:rsid w:val="00797CA9"/>
    <w:rsid w:val="007B0BA6"/>
    <w:rsid w:val="007B6E6E"/>
    <w:rsid w:val="007C35DD"/>
    <w:rsid w:val="007C3BC8"/>
    <w:rsid w:val="007C4E2D"/>
    <w:rsid w:val="007C5EBB"/>
    <w:rsid w:val="007D4CFE"/>
    <w:rsid w:val="007D5CC6"/>
    <w:rsid w:val="007E15F8"/>
    <w:rsid w:val="007E2CCA"/>
    <w:rsid w:val="007E32A8"/>
    <w:rsid w:val="007E45A7"/>
    <w:rsid w:val="007E57B3"/>
    <w:rsid w:val="007E5D0C"/>
    <w:rsid w:val="00801584"/>
    <w:rsid w:val="00802353"/>
    <w:rsid w:val="0080366B"/>
    <w:rsid w:val="008052A3"/>
    <w:rsid w:val="00815576"/>
    <w:rsid w:val="0082103B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60431"/>
    <w:rsid w:val="008643C5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92927"/>
    <w:rsid w:val="008A0030"/>
    <w:rsid w:val="008A0EF1"/>
    <w:rsid w:val="008A4B98"/>
    <w:rsid w:val="008A5190"/>
    <w:rsid w:val="008B1C2F"/>
    <w:rsid w:val="008B27D7"/>
    <w:rsid w:val="008B69FD"/>
    <w:rsid w:val="008F4BCB"/>
    <w:rsid w:val="008F6B59"/>
    <w:rsid w:val="008F7469"/>
    <w:rsid w:val="00915898"/>
    <w:rsid w:val="0093185D"/>
    <w:rsid w:val="0093408E"/>
    <w:rsid w:val="009344FE"/>
    <w:rsid w:val="009347C6"/>
    <w:rsid w:val="00942C9D"/>
    <w:rsid w:val="00944AAE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9048D"/>
    <w:rsid w:val="00991FF1"/>
    <w:rsid w:val="00994513"/>
    <w:rsid w:val="0099741C"/>
    <w:rsid w:val="009A24E3"/>
    <w:rsid w:val="009A5D01"/>
    <w:rsid w:val="009A6EFD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2623"/>
    <w:rsid w:val="00A03B1D"/>
    <w:rsid w:val="00A05067"/>
    <w:rsid w:val="00A30FC7"/>
    <w:rsid w:val="00A33118"/>
    <w:rsid w:val="00A41F19"/>
    <w:rsid w:val="00A44AE7"/>
    <w:rsid w:val="00A44D07"/>
    <w:rsid w:val="00A45767"/>
    <w:rsid w:val="00A47E35"/>
    <w:rsid w:val="00A52035"/>
    <w:rsid w:val="00A53147"/>
    <w:rsid w:val="00A56697"/>
    <w:rsid w:val="00A57BBB"/>
    <w:rsid w:val="00A74442"/>
    <w:rsid w:val="00A9219E"/>
    <w:rsid w:val="00A92A83"/>
    <w:rsid w:val="00AA3B10"/>
    <w:rsid w:val="00AA419E"/>
    <w:rsid w:val="00AC20BA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AF6FEA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76E42"/>
    <w:rsid w:val="00B80A72"/>
    <w:rsid w:val="00B82DF4"/>
    <w:rsid w:val="00B84345"/>
    <w:rsid w:val="00B843B7"/>
    <w:rsid w:val="00B84745"/>
    <w:rsid w:val="00B9632F"/>
    <w:rsid w:val="00BA1608"/>
    <w:rsid w:val="00BA468A"/>
    <w:rsid w:val="00BB25C2"/>
    <w:rsid w:val="00BB72B9"/>
    <w:rsid w:val="00BD2815"/>
    <w:rsid w:val="00BD2F05"/>
    <w:rsid w:val="00BD4919"/>
    <w:rsid w:val="00BD76C5"/>
    <w:rsid w:val="00BE152C"/>
    <w:rsid w:val="00BE4F0B"/>
    <w:rsid w:val="00C025EC"/>
    <w:rsid w:val="00C06D91"/>
    <w:rsid w:val="00C102E0"/>
    <w:rsid w:val="00C13383"/>
    <w:rsid w:val="00C16C86"/>
    <w:rsid w:val="00C177E9"/>
    <w:rsid w:val="00C22A07"/>
    <w:rsid w:val="00C303A0"/>
    <w:rsid w:val="00C35850"/>
    <w:rsid w:val="00C42400"/>
    <w:rsid w:val="00C44BF0"/>
    <w:rsid w:val="00C460DC"/>
    <w:rsid w:val="00C565F9"/>
    <w:rsid w:val="00C5681B"/>
    <w:rsid w:val="00C569B6"/>
    <w:rsid w:val="00C65E46"/>
    <w:rsid w:val="00C6787B"/>
    <w:rsid w:val="00C7302D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2D9"/>
    <w:rsid w:val="00CA7210"/>
    <w:rsid w:val="00CA75D5"/>
    <w:rsid w:val="00CB469A"/>
    <w:rsid w:val="00CC032D"/>
    <w:rsid w:val="00CC1E8F"/>
    <w:rsid w:val="00CC4C0C"/>
    <w:rsid w:val="00CD13AA"/>
    <w:rsid w:val="00CD54F5"/>
    <w:rsid w:val="00CE7301"/>
    <w:rsid w:val="00CF3B4C"/>
    <w:rsid w:val="00D01D52"/>
    <w:rsid w:val="00D03618"/>
    <w:rsid w:val="00D03AAF"/>
    <w:rsid w:val="00D10AA7"/>
    <w:rsid w:val="00D14E4A"/>
    <w:rsid w:val="00D20939"/>
    <w:rsid w:val="00D20BA7"/>
    <w:rsid w:val="00D338D3"/>
    <w:rsid w:val="00D33A2C"/>
    <w:rsid w:val="00D40B08"/>
    <w:rsid w:val="00D42B3F"/>
    <w:rsid w:val="00D441C3"/>
    <w:rsid w:val="00D46916"/>
    <w:rsid w:val="00D5501A"/>
    <w:rsid w:val="00D60DCD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A3C15"/>
    <w:rsid w:val="00DB6B33"/>
    <w:rsid w:val="00DC115C"/>
    <w:rsid w:val="00DD65EF"/>
    <w:rsid w:val="00DE1FDF"/>
    <w:rsid w:val="00DE38F8"/>
    <w:rsid w:val="00DE48AE"/>
    <w:rsid w:val="00DF26DB"/>
    <w:rsid w:val="00DF464B"/>
    <w:rsid w:val="00DF7A27"/>
    <w:rsid w:val="00DF7EF5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26392"/>
    <w:rsid w:val="00E30055"/>
    <w:rsid w:val="00E313D0"/>
    <w:rsid w:val="00E359D0"/>
    <w:rsid w:val="00E41AB7"/>
    <w:rsid w:val="00E441F5"/>
    <w:rsid w:val="00E45166"/>
    <w:rsid w:val="00E72097"/>
    <w:rsid w:val="00E730B0"/>
    <w:rsid w:val="00E737EE"/>
    <w:rsid w:val="00E77CEB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2AA4"/>
    <w:rsid w:val="00EE3AC1"/>
    <w:rsid w:val="00EE7749"/>
    <w:rsid w:val="00EE7E1F"/>
    <w:rsid w:val="00EF221B"/>
    <w:rsid w:val="00F04D14"/>
    <w:rsid w:val="00F1046A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53E33"/>
    <w:rsid w:val="00F5424F"/>
    <w:rsid w:val="00F57518"/>
    <w:rsid w:val="00F57D39"/>
    <w:rsid w:val="00F61616"/>
    <w:rsid w:val="00F6189E"/>
    <w:rsid w:val="00F71545"/>
    <w:rsid w:val="00F71D03"/>
    <w:rsid w:val="00F720EA"/>
    <w:rsid w:val="00F82593"/>
    <w:rsid w:val="00F95384"/>
    <w:rsid w:val="00FA059B"/>
    <w:rsid w:val="00FA4BE2"/>
    <w:rsid w:val="00FA4C73"/>
    <w:rsid w:val="00FA60A1"/>
    <w:rsid w:val="00FB33CB"/>
    <w:rsid w:val="00FC056E"/>
    <w:rsid w:val="00FC0640"/>
    <w:rsid w:val="00FC16F6"/>
    <w:rsid w:val="00FC52FC"/>
    <w:rsid w:val="00FC5E75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04D6DD9F"/>
  <w15:docId w15:val="{E5286508-8A3F-4FEE-B4BA-3F8CB040D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FC16F6"/>
    <w:pPr>
      <w:jc w:val="both"/>
    </w:pPr>
    <w:rPr>
      <w:sz w:val="24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3A589B"/>
    <w:pPr>
      <w:tabs>
        <w:tab w:val="center" w:pos="4819"/>
        <w:tab w:val="right" w:pos="9071"/>
      </w:tabs>
    </w:p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  <w:rPr>
      <w:rFonts w:ascii="Arial" w:hAnsi="Arial"/>
      <w:sz w:val="22"/>
    </w:r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rFonts w:ascii="Arial" w:hAnsi="Arial"/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rFonts w:ascii="Arial" w:hAnsi="Arial"/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  <w:rPr>
      <w:sz w:val="20"/>
    </w:rPr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 w:val="22"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rFonts w:ascii="Arial" w:hAnsi="Arial"/>
      <w:color w:val="FF0000"/>
      <w:sz w:val="22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  <w:rPr>
      <w:rFonts w:ascii="Arial" w:hAnsi="Arial"/>
      <w:sz w:val="22"/>
    </w:r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  <w:rPr>
      <w:rFonts w:ascii="Arial" w:hAnsi="Arial"/>
      <w:sz w:val="22"/>
    </w:r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ascii="Arial" w:hAnsi="Arial" w:cs="Arial"/>
      <w:sz w:val="22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  <w:rPr>
      <w:sz w:val="20"/>
    </w:rPr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sz w:val="20"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 w:val="22"/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rFonts w:ascii="Arial" w:hAnsi="Arial"/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rFonts w:ascii="Arial" w:hAnsi="Arial"/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rFonts w:ascii="Arial" w:hAnsi="Arial"/>
      <w:sz w:val="22"/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rFonts w:ascii="Arial" w:hAnsi="Arial"/>
      <w:sz w:val="22"/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5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b961d173-acc5-49e4-9f60-12361cc89a10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3D574-6291-4F60-AB28-9673D71BCF08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516440F9-35A9-447E-9025-CCF9EEE87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>Tobias Latta</dc:creator>
  <cp:lastModifiedBy>Talja Goerke</cp:lastModifiedBy>
  <cp:revision>9</cp:revision>
  <cp:lastPrinted>2016-07-14T11:58:00Z</cp:lastPrinted>
  <dcterms:created xsi:type="dcterms:W3CDTF">2022-04-21T08:09:00Z</dcterms:created>
  <dcterms:modified xsi:type="dcterms:W3CDTF">2026-04-15T16:39:00Z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